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2110" w14:textId="77777777" w:rsidR="0013599D" w:rsidRPr="00ED7034" w:rsidRDefault="00ED7034" w:rsidP="00ED7034">
      <w:pPr>
        <w:pStyle w:val="Tytu"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ED7034">
        <w:rPr>
          <w:rFonts w:ascii="Arial" w:hAnsi="Arial" w:cs="Arial"/>
          <w:sz w:val="22"/>
          <w:szCs w:val="22"/>
        </w:rPr>
        <w:t>Załącznik nr 3 do Umowy nr ……</w:t>
      </w:r>
      <w:r w:rsidR="00C868DC">
        <w:rPr>
          <w:rFonts w:ascii="Arial" w:hAnsi="Arial" w:cs="Arial"/>
          <w:sz w:val="22"/>
          <w:szCs w:val="22"/>
        </w:rPr>
        <w:t>…..</w:t>
      </w:r>
      <w:r w:rsidRPr="00ED7034">
        <w:rPr>
          <w:rFonts w:ascii="Arial" w:hAnsi="Arial" w:cs="Arial"/>
          <w:sz w:val="22"/>
          <w:szCs w:val="22"/>
        </w:rPr>
        <w:t>…</w:t>
      </w:r>
      <w:r w:rsidR="00DC25B9">
        <w:rPr>
          <w:rFonts w:ascii="Arial" w:hAnsi="Arial" w:cs="Arial"/>
          <w:sz w:val="22"/>
          <w:szCs w:val="22"/>
        </w:rPr>
        <w:t>..</w:t>
      </w:r>
      <w:r w:rsidRPr="00ED7034">
        <w:rPr>
          <w:rFonts w:ascii="Arial" w:hAnsi="Arial" w:cs="Arial"/>
          <w:sz w:val="22"/>
          <w:szCs w:val="22"/>
        </w:rPr>
        <w:t>………</w:t>
      </w:r>
      <w:r w:rsidR="006F336F">
        <w:rPr>
          <w:rFonts w:ascii="Arial" w:hAnsi="Arial" w:cs="Arial"/>
          <w:sz w:val="22"/>
          <w:szCs w:val="22"/>
        </w:rPr>
        <w:t>..</w:t>
      </w:r>
      <w:r w:rsidRPr="00ED7034">
        <w:rPr>
          <w:rFonts w:ascii="Arial" w:hAnsi="Arial" w:cs="Arial"/>
          <w:sz w:val="22"/>
          <w:szCs w:val="22"/>
        </w:rPr>
        <w:t>………….</w:t>
      </w:r>
    </w:p>
    <w:p w14:paraId="0C626A36" w14:textId="77777777" w:rsidR="0013599D" w:rsidRPr="00A21A06" w:rsidRDefault="0013599D" w:rsidP="00A21A06">
      <w:pPr>
        <w:pStyle w:val="Tytu"/>
        <w:spacing w:line="360" w:lineRule="auto"/>
        <w:rPr>
          <w:rFonts w:ascii="Arial" w:hAnsi="Arial"/>
        </w:rPr>
      </w:pPr>
      <w:r w:rsidRPr="00ED7034">
        <w:rPr>
          <w:rFonts w:ascii="Arial" w:hAnsi="Arial" w:cs="Arial"/>
          <w:sz w:val="22"/>
          <w:szCs w:val="22"/>
        </w:rPr>
        <w:br/>
      </w:r>
      <w:r>
        <w:rPr>
          <w:rFonts w:ascii="Arial" w:hAnsi="Arial"/>
        </w:rPr>
        <w:t xml:space="preserve"> PROTOKÓŁ</w:t>
      </w:r>
    </w:p>
    <w:p w14:paraId="369155C9" w14:textId="6C501AB9" w:rsidR="00487F74" w:rsidRPr="007857B8" w:rsidRDefault="00982CF3" w:rsidP="007857B8">
      <w:pPr>
        <w:pStyle w:val="Tytu"/>
        <w:spacing w:after="120"/>
        <w:ind w:left="142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 w:val="0"/>
          <w:sz w:val="24"/>
        </w:rPr>
        <w:t>Odbioru</w:t>
      </w:r>
      <w:r w:rsidR="00A21A06">
        <w:rPr>
          <w:rFonts w:ascii="Arial" w:hAnsi="Arial"/>
          <w:b w:val="0"/>
          <w:sz w:val="24"/>
        </w:rPr>
        <w:t xml:space="preserve"> Usług danego etapu pn.</w:t>
      </w:r>
      <w:r w:rsidR="006F336F">
        <w:rPr>
          <w:rFonts w:ascii="Arial" w:hAnsi="Arial"/>
          <w:b w:val="0"/>
          <w:sz w:val="24"/>
        </w:rPr>
        <w:t xml:space="preserve"> </w:t>
      </w:r>
      <w:r w:rsidR="00525832" w:rsidRPr="007857B8">
        <w:rPr>
          <w:rFonts w:ascii="Arial" w:hAnsi="Arial"/>
          <w:b w:val="0"/>
          <w:sz w:val="24"/>
          <w:szCs w:val="24"/>
        </w:rPr>
        <w:t>„</w:t>
      </w:r>
      <w:r w:rsidR="007857B8" w:rsidRPr="007857B8">
        <w:rPr>
          <w:rFonts w:ascii="Arial" w:hAnsi="Arial"/>
          <w:bCs/>
          <w:sz w:val="24"/>
          <w:szCs w:val="24"/>
        </w:rPr>
        <w:t>Wykaszanie traw i chwastów oraz wycinka krzewów na terenie Zakładu Linii Kolejowych w Poznaniu</w:t>
      </w:r>
      <w:r w:rsidR="00487F74" w:rsidRPr="007857B8">
        <w:rPr>
          <w:rFonts w:ascii="Arial" w:hAnsi="Arial"/>
          <w:b w:val="0"/>
          <w:sz w:val="24"/>
          <w:szCs w:val="24"/>
        </w:rPr>
        <w:t>”</w:t>
      </w:r>
    </w:p>
    <w:p w14:paraId="0094D465" w14:textId="77777777" w:rsidR="00301FB8" w:rsidRDefault="00301FB8" w:rsidP="00A0673B">
      <w:pPr>
        <w:pStyle w:val="Tytu"/>
        <w:spacing w:after="120"/>
        <w:ind w:left="142"/>
        <w:rPr>
          <w:rFonts w:ascii="Arial" w:hAnsi="Arial"/>
          <w:b w:val="0"/>
          <w:sz w:val="24"/>
        </w:rPr>
      </w:pPr>
    </w:p>
    <w:p w14:paraId="68A4C808" w14:textId="77777777" w:rsidR="00487F74" w:rsidRDefault="00A21A06" w:rsidP="00A21A06">
      <w:pPr>
        <w:pStyle w:val="Tytu"/>
        <w:spacing w:after="12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 Nr zlecenia …………………………………………</w:t>
      </w:r>
    </w:p>
    <w:p w14:paraId="149AD498" w14:textId="77777777" w:rsidR="0013599D" w:rsidRDefault="00AD7092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 sporządzony  </w:t>
      </w:r>
      <w:r w:rsidR="0013599D">
        <w:rPr>
          <w:rFonts w:ascii="Arial" w:hAnsi="Arial"/>
          <w:b w:val="0"/>
          <w:sz w:val="24"/>
        </w:rPr>
        <w:t>w dniu …………………….. w</w:t>
      </w:r>
      <w:r w:rsidR="00A21A06">
        <w:rPr>
          <w:rFonts w:ascii="Arial" w:hAnsi="Arial"/>
          <w:b w:val="0"/>
          <w:sz w:val="24"/>
        </w:rPr>
        <w:t xml:space="preserve"> </w:t>
      </w:r>
      <w:r w:rsidR="0013599D">
        <w:rPr>
          <w:rFonts w:ascii="Arial" w:hAnsi="Arial"/>
          <w:b w:val="0"/>
          <w:sz w:val="24"/>
        </w:rPr>
        <w:t>.................................................</w:t>
      </w:r>
    </w:p>
    <w:p w14:paraId="12DA8990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64DC1195" w14:textId="77777777" w:rsidR="0013599D" w:rsidRDefault="00A21A06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 do Umowy n</w:t>
      </w:r>
      <w:r w:rsidR="0013599D">
        <w:rPr>
          <w:rFonts w:ascii="Arial" w:hAnsi="Arial"/>
          <w:b w:val="0"/>
          <w:sz w:val="24"/>
        </w:rPr>
        <w:t>r</w:t>
      </w:r>
      <w:r>
        <w:rPr>
          <w:rFonts w:ascii="Arial" w:hAnsi="Arial"/>
          <w:b w:val="0"/>
          <w:sz w:val="24"/>
        </w:rPr>
        <w:t xml:space="preserve"> </w:t>
      </w:r>
      <w:r w:rsidR="0013599D">
        <w:rPr>
          <w:rFonts w:ascii="Arial" w:hAnsi="Arial"/>
          <w:b w:val="0"/>
          <w:sz w:val="24"/>
        </w:rPr>
        <w:t>..................................................... z dnia ............................................</w:t>
      </w:r>
    </w:p>
    <w:p w14:paraId="699B6AC7" w14:textId="77777777" w:rsidR="0013599D" w:rsidRDefault="00A21A06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 </w:t>
      </w:r>
    </w:p>
    <w:p w14:paraId="0A5C327B" w14:textId="77777777" w:rsidR="0013599D" w:rsidRDefault="0013599D" w:rsidP="0013599D">
      <w:pPr>
        <w:pStyle w:val="Tytu"/>
        <w:numPr>
          <w:ilvl w:val="0"/>
          <w:numId w:val="25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Skład komisji odbioru </w:t>
      </w:r>
    </w:p>
    <w:p w14:paraId="0E095887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Zamawiającego: …………………………………………………………….....................</w:t>
      </w:r>
    </w:p>
    <w:p w14:paraId="1795DD3B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</w:t>
      </w:r>
      <w:r w:rsidR="00301FB8">
        <w:rPr>
          <w:rFonts w:ascii="Arial" w:hAnsi="Arial"/>
          <w:b w:val="0"/>
          <w:sz w:val="24"/>
        </w:rPr>
        <w:t>.</w:t>
      </w:r>
      <w:r>
        <w:rPr>
          <w:rFonts w:ascii="Arial" w:hAnsi="Arial"/>
          <w:b w:val="0"/>
          <w:sz w:val="24"/>
        </w:rPr>
        <w:t>…</w:t>
      </w:r>
    </w:p>
    <w:p w14:paraId="6B54DE06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………………………………………….........................................................................</w:t>
      </w:r>
    </w:p>
    <w:p w14:paraId="31D671DC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</w:t>
      </w:r>
      <w:r w:rsidR="00301FB8">
        <w:rPr>
          <w:rFonts w:ascii="Arial" w:hAnsi="Arial"/>
          <w:b w:val="0"/>
          <w:sz w:val="24"/>
        </w:rPr>
        <w:t>.</w:t>
      </w:r>
      <w:r>
        <w:rPr>
          <w:rFonts w:ascii="Arial" w:hAnsi="Arial"/>
          <w:b w:val="0"/>
          <w:sz w:val="24"/>
        </w:rPr>
        <w:t>…</w:t>
      </w:r>
    </w:p>
    <w:p w14:paraId="0ADACB22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Wykonawcy.....................................................................................</w:t>
      </w:r>
      <w:r>
        <w:rPr>
          <w:rFonts w:ascii="Arial" w:hAnsi="Arial"/>
          <w:b w:val="0"/>
          <w:sz w:val="24"/>
        </w:rPr>
        <w:br/>
        <w:t>..................................................................................................................................</w:t>
      </w:r>
    </w:p>
    <w:p w14:paraId="06AF9266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18900BA1" w14:textId="77777777" w:rsidR="0013599D" w:rsidRDefault="0013599D" w:rsidP="0013599D">
      <w:pPr>
        <w:pStyle w:val="Tytu"/>
        <w:numPr>
          <w:ilvl w:val="0"/>
          <w:numId w:val="25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Charakterystyka odbieranej usługi  :</w:t>
      </w:r>
    </w:p>
    <w:p w14:paraId="691AD848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</w:t>
      </w:r>
      <w:r>
        <w:rPr>
          <w:rFonts w:ascii="Arial" w:hAnsi="Arial"/>
          <w:b w:val="0"/>
          <w:sz w:val="24"/>
        </w:rPr>
        <w:br/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</w:t>
      </w:r>
      <w:r w:rsidR="00A21A06">
        <w:rPr>
          <w:rFonts w:ascii="Arial" w:hAnsi="Arial"/>
          <w:b w:val="0"/>
          <w:sz w:val="24"/>
        </w:rPr>
        <w:t>.</w:t>
      </w:r>
      <w:r>
        <w:rPr>
          <w:rFonts w:ascii="Arial" w:hAnsi="Arial"/>
          <w:b w:val="0"/>
          <w:sz w:val="24"/>
        </w:rPr>
        <w:t>......</w:t>
      </w:r>
    </w:p>
    <w:p w14:paraId="45E83638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7874EA0B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3. Szczegółowa lokalizacja wykonanej usługi: </w:t>
      </w:r>
    </w:p>
    <w:p w14:paraId="384390D2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1317A6A0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tbl>
      <w:tblPr>
        <w:tblW w:w="8806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4252"/>
        <w:gridCol w:w="1843"/>
        <w:gridCol w:w="2126"/>
      </w:tblGrid>
      <w:tr w:rsidR="00FC5E35" w14:paraId="272FE982" w14:textId="77777777" w:rsidTr="00A21A06">
        <w:trPr>
          <w:cantSplit/>
        </w:trPr>
        <w:tc>
          <w:tcPr>
            <w:tcW w:w="585" w:type="dxa"/>
          </w:tcPr>
          <w:p w14:paraId="0D6015E7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  <w:p w14:paraId="3A350739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Lp.</w:t>
            </w:r>
          </w:p>
        </w:tc>
        <w:tc>
          <w:tcPr>
            <w:tcW w:w="4252" w:type="dxa"/>
          </w:tcPr>
          <w:p w14:paraId="1F62FA6A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Lokalizacja</w:t>
            </w:r>
          </w:p>
          <w:p w14:paraId="332D6CC8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(Nr linii, nr  toru, </w:t>
            </w:r>
          </w:p>
          <w:p w14:paraId="70B2F7F0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 km od-do</w:t>
            </w:r>
            <w:r w:rsidR="009953A8">
              <w:rPr>
                <w:rFonts w:ascii="Arial" w:hAnsi="Arial"/>
                <w:b w:val="0"/>
                <w:sz w:val="16"/>
              </w:rPr>
              <w:t>, km przejazdu</w:t>
            </w:r>
            <w:r>
              <w:rPr>
                <w:rFonts w:ascii="Arial" w:hAnsi="Arial"/>
                <w:b w:val="0"/>
                <w:sz w:val="16"/>
              </w:rPr>
              <w:t xml:space="preserve"> )</w:t>
            </w:r>
          </w:p>
        </w:tc>
        <w:tc>
          <w:tcPr>
            <w:tcW w:w="1843" w:type="dxa"/>
          </w:tcPr>
          <w:p w14:paraId="1CDEB6BD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Powierzchnia wykoszonych traw i chwastów </w:t>
            </w:r>
          </w:p>
          <w:p w14:paraId="27153093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(ha)</w:t>
            </w:r>
          </w:p>
          <w:p w14:paraId="72F54EEA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  <w:tc>
          <w:tcPr>
            <w:tcW w:w="2126" w:type="dxa"/>
          </w:tcPr>
          <w:p w14:paraId="47E16D34" w14:textId="77777777" w:rsidR="009953A8" w:rsidRDefault="009953A8" w:rsidP="00605020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    </w:t>
            </w:r>
            <w:r w:rsidR="00525832">
              <w:rPr>
                <w:rFonts w:ascii="Arial" w:hAnsi="Arial"/>
                <w:b w:val="0"/>
                <w:sz w:val="16"/>
              </w:rPr>
              <w:t xml:space="preserve">Powierzchnia </w:t>
            </w:r>
            <w:r w:rsidR="00FC5E35">
              <w:rPr>
                <w:rFonts w:ascii="Arial" w:hAnsi="Arial"/>
                <w:b w:val="0"/>
                <w:sz w:val="16"/>
              </w:rPr>
              <w:t xml:space="preserve">wyciętych </w:t>
            </w:r>
          </w:p>
          <w:p w14:paraId="2E274A05" w14:textId="77777777" w:rsidR="00FC5E35" w:rsidRDefault="009953A8" w:rsidP="00605020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  </w:t>
            </w:r>
            <w:r w:rsidR="00FC5E35">
              <w:rPr>
                <w:rFonts w:ascii="Arial" w:hAnsi="Arial"/>
                <w:b w:val="0"/>
                <w:sz w:val="16"/>
              </w:rPr>
              <w:t>krzewów</w:t>
            </w:r>
          </w:p>
          <w:p w14:paraId="344F6B66" w14:textId="77777777" w:rsidR="009953A8" w:rsidRDefault="00525832" w:rsidP="00605020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(ha)</w:t>
            </w:r>
          </w:p>
          <w:p w14:paraId="65D7E9C4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</w:tr>
      <w:tr w:rsidR="00FC5E35" w14:paraId="23E169CF" w14:textId="77777777" w:rsidTr="00A21A06">
        <w:trPr>
          <w:cantSplit/>
        </w:trPr>
        <w:tc>
          <w:tcPr>
            <w:tcW w:w="585" w:type="dxa"/>
          </w:tcPr>
          <w:p w14:paraId="741DE9E1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w="4252" w:type="dxa"/>
          </w:tcPr>
          <w:p w14:paraId="3AA24BC8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w="1843" w:type="dxa"/>
          </w:tcPr>
          <w:p w14:paraId="7F4218FC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w="2126" w:type="dxa"/>
          </w:tcPr>
          <w:p w14:paraId="25C579E1" w14:textId="77777777" w:rsidR="00FC5E35" w:rsidRDefault="00FC5E35" w:rsidP="007740DC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4</w:t>
            </w:r>
          </w:p>
        </w:tc>
      </w:tr>
      <w:tr w:rsidR="00FC5E35" w14:paraId="25F53164" w14:textId="77777777" w:rsidTr="00A21A06">
        <w:trPr>
          <w:cantSplit/>
        </w:trPr>
        <w:tc>
          <w:tcPr>
            <w:tcW w:w="585" w:type="dxa"/>
          </w:tcPr>
          <w:p w14:paraId="19A4DF1A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1.</w:t>
            </w:r>
          </w:p>
          <w:p w14:paraId="650FA50F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4252" w:type="dxa"/>
          </w:tcPr>
          <w:p w14:paraId="243C2EA1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33D5ABD5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126" w:type="dxa"/>
          </w:tcPr>
          <w:p w14:paraId="272DDFF3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FC5E35" w14:paraId="74336108" w14:textId="77777777" w:rsidTr="00A21A06">
        <w:trPr>
          <w:cantSplit/>
        </w:trPr>
        <w:tc>
          <w:tcPr>
            <w:tcW w:w="585" w:type="dxa"/>
          </w:tcPr>
          <w:p w14:paraId="4A748113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2.</w:t>
            </w:r>
          </w:p>
          <w:p w14:paraId="72889522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4252" w:type="dxa"/>
          </w:tcPr>
          <w:p w14:paraId="7CCE3461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0DBC7756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126" w:type="dxa"/>
          </w:tcPr>
          <w:p w14:paraId="123AC8BB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FC5E35" w14:paraId="2E0F424D" w14:textId="77777777" w:rsidTr="00A21A06">
        <w:trPr>
          <w:cantSplit/>
        </w:trPr>
        <w:tc>
          <w:tcPr>
            <w:tcW w:w="585" w:type="dxa"/>
          </w:tcPr>
          <w:p w14:paraId="721E6B76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3.</w:t>
            </w:r>
          </w:p>
          <w:p w14:paraId="140D7BF1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4252" w:type="dxa"/>
          </w:tcPr>
          <w:p w14:paraId="64587995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313D2957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126" w:type="dxa"/>
          </w:tcPr>
          <w:p w14:paraId="1267AAC7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FC5E35" w14:paraId="420F4F35" w14:textId="77777777" w:rsidTr="00A21A06">
        <w:trPr>
          <w:cantSplit/>
        </w:trPr>
        <w:tc>
          <w:tcPr>
            <w:tcW w:w="585" w:type="dxa"/>
          </w:tcPr>
          <w:p w14:paraId="1A6F4BAF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4.</w:t>
            </w:r>
          </w:p>
          <w:p w14:paraId="3AB72588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4252" w:type="dxa"/>
          </w:tcPr>
          <w:p w14:paraId="1F27ABA6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4FF0BF98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126" w:type="dxa"/>
          </w:tcPr>
          <w:p w14:paraId="61F2FE36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FC5E35" w14:paraId="70D973A2" w14:textId="77777777" w:rsidTr="00A21A06">
        <w:trPr>
          <w:cantSplit/>
        </w:trPr>
        <w:tc>
          <w:tcPr>
            <w:tcW w:w="585" w:type="dxa"/>
          </w:tcPr>
          <w:p w14:paraId="605E8C2E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5.</w:t>
            </w:r>
          </w:p>
          <w:p w14:paraId="26349814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4252" w:type="dxa"/>
          </w:tcPr>
          <w:p w14:paraId="4ABB0929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045B5831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126" w:type="dxa"/>
          </w:tcPr>
          <w:p w14:paraId="3F5311AA" w14:textId="77777777" w:rsidR="00FC5E35" w:rsidRDefault="00FC5E35" w:rsidP="007740DC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6135F5A0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0"/>
        </w:rPr>
      </w:pPr>
    </w:p>
    <w:p w14:paraId="6E1CEAFE" w14:textId="77777777" w:rsidR="0013599D" w:rsidRDefault="0013599D" w:rsidP="0013599D">
      <w:pPr>
        <w:pStyle w:val="Tytu"/>
        <w:numPr>
          <w:ilvl w:val="0"/>
          <w:numId w:val="28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Na podstawie sprawdzenia i obmiaru w terenie  komisja stwierdza:    </w:t>
      </w:r>
    </w:p>
    <w:p w14:paraId="666FF361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zgodność / niezgodność*   wykonanej usługi warunkami Umowy nr jw. </w:t>
      </w:r>
    </w:p>
    <w:p w14:paraId="6FD8B9A9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i   dokonuje odbioru usługi  </w:t>
      </w:r>
    </w:p>
    <w:p w14:paraId="68577809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(z uwagami / bez uwag )</w:t>
      </w:r>
    </w:p>
    <w:p w14:paraId="7EA4E3FB" w14:textId="77777777" w:rsidR="0013599D" w:rsidRDefault="0013599D" w:rsidP="0013599D">
      <w:pPr>
        <w:pStyle w:val="Tytu"/>
        <w:numPr>
          <w:ilvl w:val="0"/>
          <w:numId w:val="27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/ </w:t>
      </w:r>
      <w:r>
        <w:rPr>
          <w:rFonts w:ascii="Arial" w:hAnsi="Arial"/>
          <w:b w:val="0"/>
          <w:i/>
          <w:sz w:val="18"/>
        </w:rPr>
        <w:t>wymienić wady i niedoróbki  oraz termin ich usunięcia</w:t>
      </w:r>
      <w:r>
        <w:rPr>
          <w:rFonts w:ascii="Arial" w:hAnsi="Arial"/>
          <w:b w:val="0"/>
          <w:sz w:val="24"/>
        </w:rPr>
        <w:t xml:space="preserve"> / ..………………………………................................................................................</w:t>
      </w:r>
    </w:p>
    <w:p w14:paraId="16CB17E9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>…………………………………………………………………………………………</w:t>
      </w:r>
      <w:r w:rsidR="00A21A06">
        <w:rPr>
          <w:rFonts w:ascii="Arial" w:hAnsi="Arial"/>
          <w:b w:val="0"/>
          <w:sz w:val="24"/>
        </w:rPr>
        <w:t>…</w:t>
      </w:r>
      <w:r>
        <w:rPr>
          <w:rFonts w:ascii="Arial" w:hAnsi="Arial"/>
          <w:b w:val="0"/>
          <w:sz w:val="24"/>
        </w:rPr>
        <w:t>…..</w:t>
      </w:r>
    </w:p>
    <w:p w14:paraId="086105B6" w14:textId="77777777" w:rsidR="0013599D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b) odbioru usługi wymienionej w poz. ................ tabeli nie dokonano z powodu: ……………………………………………………….....................</w:t>
      </w:r>
      <w:r w:rsidR="007D024E">
        <w:rPr>
          <w:rFonts w:ascii="Arial" w:hAnsi="Arial"/>
          <w:b w:val="0"/>
          <w:sz w:val="24"/>
        </w:rPr>
        <w:t>......................</w:t>
      </w:r>
      <w:r w:rsidR="00301FB8">
        <w:rPr>
          <w:rFonts w:ascii="Arial" w:hAnsi="Arial"/>
          <w:b w:val="0"/>
          <w:sz w:val="24"/>
        </w:rPr>
        <w:t>....</w:t>
      </w:r>
      <w:r w:rsidR="007D024E">
        <w:rPr>
          <w:rFonts w:ascii="Arial" w:hAnsi="Arial"/>
          <w:b w:val="0"/>
          <w:sz w:val="24"/>
        </w:rPr>
        <w:t>......</w:t>
      </w:r>
    </w:p>
    <w:p w14:paraId="0D24D636" w14:textId="77777777" w:rsidR="009953A8" w:rsidRDefault="0013599D" w:rsidP="0013599D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</w:t>
      </w:r>
      <w:r w:rsidR="00301FB8">
        <w:rPr>
          <w:rFonts w:ascii="Arial" w:hAnsi="Arial"/>
          <w:b w:val="0"/>
          <w:sz w:val="24"/>
        </w:rPr>
        <w:t>…</w:t>
      </w:r>
      <w:r w:rsidR="007D024E">
        <w:rPr>
          <w:rFonts w:ascii="Arial" w:hAnsi="Arial"/>
          <w:b w:val="0"/>
          <w:sz w:val="24"/>
        </w:rPr>
        <w:t>………………………………………………………</w:t>
      </w:r>
      <w:r w:rsidR="00301FB8">
        <w:rPr>
          <w:rFonts w:ascii="Arial" w:hAnsi="Arial"/>
          <w:b w:val="0"/>
          <w:sz w:val="24"/>
        </w:rPr>
        <w:t>……………..</w:t>
      </w:r>
      <w:r w:rsidR="007D024E">
        <w:rPr>
          <w:rFonts w:ascii="Arial" w:hAnsi="Arial"/>
          <w:b w:val="0"/>
          <w:sz w:val="24"/>
        </w:rPr>
        <w:t>……………</w:t>
      </w:r>
    </w:p>
    <w:p w14:paraId="593A86D8" w14:textId="77777777" w:rsidR="0013599D" w:rsidRDefault="0013599D" w:rsidP="009953A8">
      <w:pPr>
        <w:pStyle w:val="Tytu"/>
        <w:jc w:val="left"/>
        <w:rPr>
          <w:rFonts w:ascii="Arial" w:hAnsi="Arial"/>
          <w:b w:val="0"/>
          <w:sz w:val="24"/>
        </w:rPr>
      </w:pPr>
    </w:p>
    <w:p w14:paraId="3553F345" w14:textId="77777777" w:rsidR="0013599D" w:rsidRDefault="0013599D" w:rsidP="0013599D">
      <w:pPr>
        <w:pStyle w:val="Tytu"/>
        <w:numPr>
          <w:ilvl w:val="0"/>
          <w:numId w:val="28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Terminowość wykonania zadania:</w:t>
      </w:r>
    </w:p>
    <w:p w14:paraId="70A87FFF" w14:textId="77777777" w:rsidR="0013599D" w:rsidRDefault="0013599D" w:rsidP="0013599D">
      <w:pPr>
        <w:pStyle w:val="Tytu"/>
        <w:numPr>
          <w:ilvl w:val="0"/>
          <w:numId w:val="26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przekazania terenu:………………………………</w:t>
      </w:r>
      <w:r w:rsidR="00301FB8">
        <w:rPr>
          <w:rFonts w:ascii="Arial" w:hAnsi="Arial"/>
          <w:b w:val="0"/>
          <w:sz w:val="24"/>
        </w:rPr>
        <w:t>……..</w:t>
      </w:r>
      <w:r>
        <w:rPr>
          <w:rFonts w:ascii="Arial" w:hAnsi="Arial"/>
          <w:b w:val="0"/>
          <w:sz w:val="24"/>
        </w:rPr>
        <w:t>…....................</w:t>
      </w:r>
      <w:r w:rsidR="00301FB8">
        <w:rPr>
          <w:rFonts w:ascii="Arial" w:hAnsi="Arial"/>
          <w:b w:val="0"/>
          <w:sz w:val="24"/>
        </w:rPr>
        <w:t>...</w:t>
      </w:r>
      <w:r>
        <w:rPr>
          <w:rFonts w:ascii="Arial" w:hAnsi="Arial"/>
          <w:b w:val="0"/>
          <w:sz w:val="24"/>
        </w:rPr>
        <w:t>...</w:t>
      </w:r>
    </w:p>
    <w:p w14:paraId="0B4342FD" w14:textId="77777777" w:rsidR="0013599D" w:rsidRDefault="0013599D" w:rsidP="0013599D">
      <w:pPr>
        <w:pStyle w:val="Tytu"/>
        <w:numPr>
          <w:ilvl w:val="0"/>
          <w:numId w:val="26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rozpoczęcia :………………………………………................</w:t>
      </w:r>
      <w:r w:rsidR="00301FB8">
        <w:rPr>
          <w:rFonts w:ascii="Arial" w:hAnsi="Arial"/>
          <w:b w:val="0"/>
          <w:sz w:val="24"/>
        </w:rPr>
        <w:t>......</w:t>
      </w:r>
      <w:r>
        <w:rPr>
          <w:rFonts w:ascii="Arial" w:hAnsi="Arial"/>
          <w:b w:val="0"/>
          <w:sz w:val="24"/>
        </w:rPr>
        <w:t>...</w:t>
      </w:r>
      <w:r w:rsidR="00301FB8">
        <w:rPr>
          <w:rFonts w:ascii="Arial" w:hAnsi="Arial"/>
          <w:b w:val="0"/>
          <w:sz w:val="24"/>
        </w:rPr>
        <w:t>...</w:t>
      </w:r>
      <w:r>
        <w:rPr>
          <w:rFonts w:ascii="Arial" w:hAnsi="Arial"/>
          <w:b w:val="0"/>
          <w:sz w:val="24"/>
        </w:rPr>
        <w:t>..........</w:t>
      </w:r>
    </w:p>
    <w:p w14:paraId="2E6DA65F" w14:textId="77777777" w:rsidR="0013599D" w:rsidRDefault="0013599D" w:rsidP="0013599D">
      <w:pPr>
        <w:pStyle w:val="Tytu"/>
        <w:numPr>
          <w:ilvl w:val="0"/>
          <w:numId w:val="26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zakończenia :……………………………………........................</w:t>
      </w:r>
      <w:r w:rsidR="00301FB8">
        <w:rPr>
          <w:rFonts w:ascii="Arial" w:hAnsi="Arial"/>
          <w:b w:val="0"/>
          <w:sz w:val="24"/>
        </w:rPr>
        <w:t>.......</w:t>
      </w:r>
      <w:r>
        <w:rPr>
          <w:rFonts w:ascii="Arial" w:hAnsi="Arial"/>
          <w:b w:val="0"/>
          <w:sz w:val="24"/>
        </w:rPr>
        <w:t>...</w:t>
      </w:r>
      <w:r w:rsidR="00301FB8">
        <w:rPr>
          <w:rFonts w:ascii="Arial" w:hAnsi="Arial"/>
          <w:b w:val="0"/>
          <w:sz w:val="24"/>
        </w:rPr>
        <w:t>...</w:t>
      </w:r>
      <w:r>
        <w:rPr>
          <w:rFonts w:ascii="Arial" w:hAnsi="Arial"/>
          <w:b w:val="0"/>
          <w:sz w:val="24"/>
        </w:rPr>
        <w:t>....</w:t>
      </w:r>
    </w:p>
    <w:p w14:paraId="3F9468C6" w14:textId="77777777" w:rsidR="0013599D" w:rsidRDefault="0013599D" w:rsidP="0013599D">
      <w:pPr>
        <w:pStyle w:val="Tytu"/>
        <w:numPr>
          <w:ilvl w:val="0"/>
          <w:numId w:val="26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opóźnienia wykonania ..........................................................................</w:t>
      </w:r>
      <w:r w:rsidR="00301FB8">
        <w:rPr>
          <w:rFonts w:ascii="Arial" w:hAnsi="Arial"/>
          <w:b w:val="0"/>
          <w:sz w:val="24"/>
        </w:rPr>
        <w:t>.........</w:t>
      </w:r>
      <w:r>
        <w:rPr>
          <w:rFonts w:ascii="Arial" w:hAnsi="Arial"/>
          <w:b w:val="0"/>
          <w:sz w:val="24"/>
        </w:rPr>
        <w:t>.....</w:t>
      </w:r>
    </w:p>
    <w:p w14:paraId="3B843ABD" w14:textId="77777777" w:rsidR="0013599D" w:rsidRDefault="0013599D" w:rsidP="0013599D">
      <w:pPr>
        <w:pStyle w:val="Tytu"/>
        <w:ind w:left="72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</w:t>
      </w:r>
    </w:p>
    <w:p w14:paraId="5ACE3116" w14:textId="77777777" w:rsidR="0013599D" w:rsidRDefault="0013599D" w:rsidP="0013599D">
      <w:pPr>
        <w:pStyle w:val="Tytu"/>
        <w:numPr>
          <w:ilvl w:val="0"/>
          <w:numId w:val="28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Komisja odbioru ocenia jakość wykonanego zadania: ……………………………..........................................................................</w:t>
      </w:r>
      <w:r w:rsidR="00301FB8">
        <w:rPr>
          <w:rFonts w:ascii="Arial" w:hAnsi="Arial"/>
          <w:b w:val="0"/>
          <w:sz w:val="24"/>
        </w:rPr>
        <w:t>..............</w:t>
      </w:r>
      <w:r>
        <w:rPr>
          <w:rFonts w:ascii="Arial" w:hAnsi="Arial"/>
          <w:b w:val="0"/>
          <w:sz w:val="24"/>
        </w:rPr>
        <w:t>...</w:t>
      </w:r>
    </w:p>
    <w:p w14:paraId="333DFD53" w14:textId="77777777" w:rsidR="0013599D" w:rsidRDefault="0013599D" w:rsidP="0013599D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….……………………………………………………………………………………………</w:t>
      </w:r>
    </w:p>
    <w:p w14:paraId="6C2C14F1" w14:textId="77777777" w:rsidR="0013599D" w:rsidRDefault="00AC6415" w:rsidP="0013599D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</w:t>
      </w:r>
    </w:p>
    <w:p w14:paraId="722C5FCD" w14:textId="77777777" w:rsidR="0013599D" w:rsidRDefault="0013599D" w:rsidP="0013599D">
      <w:pPr>
        <w:pStyle w:val="Tytu"/>
        <w:ind w:firstLine="360"/>
        <w:jc w:val="left"/>
        <w:rPr>
          <w:rFonts w:ascii="Arial" w:hAnsi="Arial"/>
          <w:b w:val="0"/>
          <w:sz w:val="24"/>
        </w:rPr>
      </w:pPr>
    </w:p>
    <w:p w14:paraId="2B643E39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Niniejszy protokół upoważnia Wykonawcę do wystawienia faktury.</w:t>
      </w:r>
    </w:p>
    <w:p w14:paraId="3FB3E933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740610DB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27C19EC4" w14:textId="77777777" w:rsidR="0013599D" w:rsidRDefault="0013599D" w:rsidP="0013599D">
      <w:pPr>
        <w:pStyle w:val="Tytu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Podpisy członków komisji:</w:t>
      </w:r>
    </w:p>
    <w:p w14:paraId="49F48CC2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45C8DA39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Zamawiającego:</w:t>
      </w:r>
    </w:p>
    <w:p w14:paraId="45689E30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59897D57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Przewodniczący komisji: .......................................................................................</w:t>
      </w:r>
    </w:p>
    <w:p w14:paraId="0A9A4DA6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5CA18104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............................……………………………………………………………………….</w:t>
      </w:r>
    </w:p>
    <w:p w14:paraId="3ADF5AA2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25A4CD13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………………………………………………………………………………………………..</w:t>
      </w:r>
    </w:p>
    <w:p w14:paraId="3E5C0BAC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6C38A10B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Przedstawiciele Wykonawcy: </w:t>
      </w:r>
    </w:p>
    <w:p w14:paraId="538721D9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022A6F9B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…………………………………………………………………...……………………………………………………………………...............................................................................</w:t>
      </w:r>
    </w:p>
    <w:p w14:paraId="310844C2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254289D7" w14:textId="77777777" w:rsidR="0013599D" w:rsidRDefault="0013599D" w:rsidP="0013599D">
      <w:pPr>
        <w:pStyle w:val="Tytu"/>
        <w:jc w:val="left"/>
        <w:rPr>
          <w:rFonts w:ascii="Arial" w:hAnsi="Arial"/>
          <w:b w:val="0"/>
          <w:sz w:val="24"/>
        </w:rPr>
      </w:pPr>
    </w:p>
    <w:p w14:paraId="04AED2E7" w14:textId="77777777" w:rsidR="0013599D" w:rsidRDefault="0013599D" w:rsidP="0013599D">
      <w:pPr>
        <w:pStyle w:val="Tytu"/>
        <w:jc w:val="left"/>
        <w:rPr>
          <w:b w:val="0"/>
          <w:sz w:val="24"/>
        </w:rPr>
      </w:pPr>
      <w:r>
        <w:rPr>
          <w:rFonts w:ascii="Arial" w:hAnsi="Arial"/>
          <w:b w:val="0"/>
          <w:sz w:val="24"/>
        </w:rPr>
        <w:t xml:space="preserve">*/ </w:t>
      </w:r>
      <w:r>
        <w:rPr>
          <w:rFonts w:ascii="Arial" w:hAnsi="Arial"/>
          <w:b w:val="0"/>
          <w:sz w:val="16"/>
        </w:rPr>
        <w:t>- niepotrzebne skreślić.</w:t>
      </w:r>
    </w:p>
    <w:p w14:paraId="41DD9A92" w14:textId="77777777" w:rsidR="0013599D" w:rsidRDefault="0013599D" w:rsidP="006356E4">
      <w:pPr>
        <w:rPr>
          <w:rFonts w:ascii="Arial" w:hAnsi="Arial" w:cs="Arial"/>
          <w:sz w:val="22"/>
          <w:szCs w:val="24"/>
        </w:rPr>
      </w:pPr>
    </w:p>
    <w:p w14:paraId="6D7FA4C9" w14:textId="77777777" w:rsidR="006356E4" w:rsidRDefault="006356E4" w:rsidP="006356E4">
      <w:pPr>
        <w:rPr>
          <w:rFonts w:ascii="Arial" w:hAnsi="Arial" w:cs="Arial"/>
          <w:sz w:val="22"/>
          <w:szCs w:val="24"/>
        </w:rPr>
      </w:pPr>
    </w:p>
    <w:p w14:paraId="54E19360" w14:textId="77777777" w:rsidR="0013599D" w:rsidRDefault="0013599D">
      <w:pPr>
        <w:jc w:val="right"/>
        <w:rPr>
          <w:rFonts w:ascii="Arial" w:hAnsi="Arial" w:cs="Arial"/>
          <w:sz w:val="22"/>
          <w:szCs w:val="24"/>
        </w:rPr>
      </w:pPr>
    </w:p>
    <w:p w14:paraId="6CDFBA7D" w14:textId="77777777" w:rsidR="0013599D" w:rsidRDefault="0013599D">
      <w:pPr>
        <w:jc w:val="right"/>
        <w:rPr>
          <w:rFonts w:ascii="Arial" w:hAnsi="Arial" w:cs="Arial"/>
          <w:sz w:val="22"/>
          <w:szCs w:val="24"/>
        </w:rPr>
      </w:pPr>
    </w:p>
    <w:p w14:paraId="5E024DD6" w14:textId="77777777" w:rsidR="0013599D" w:rsidRDefault="0013599D" w:rsidP="00A21A06">
      <w:pPr>
        <w:rPr>
          <w:rFonts w:ascii="Arial" w:hAnsi="Arial" w:cs="Arial"/>
          <w:sz w:val="22"/>
          <w:szCs w:val="24"/>
        </w:rPr>
      </w:pPr>
    </w:p>
    <w:p w14:paraId="1970F179" w14:textId="77777777" w:rsidR="0013599D" w:rsidRDefault="0013599D" w:rsidP="006356E4">
      <w:pPr>
        <w:rPr>
          <w:rFonts w:ascii="Arial" w:hAnsi="Arial" w:cs="Arial"/>
          <w:sz w:val="22"/>
          <w:szCs w:val="24"/>
        </w:rPr>
      </w:pPr>
    </w:p>
    <w:p w14:paraId="1CEC638F" w14:textId="77777777" w:rsidR="00D65BCC" w:rsidRDefault="00301FB8" w:rsidP="00301FB8">
      <w:pPr>
        <w:tabs>
          <w:tab w:val="left" w:pos="6405"/>
        </w:tabs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ab/>
      </w:r>
    </w:p>
    <w:p w14:paraId="33B42C0F" w14:textId="77777777" w:rsidR="00D65BCC" w:rsidRDefault="00D65BCC">
      <w:pPr>
        <w:jc w:val="right"/>
        <w:rPr>
          <w:rFonts w:ascii="Arial" w:hAnsi="Arial" w:cs="Arial"/>
          <w:sz w:val="22"/>
          <w:szCs w:val="24"/>
        </w:rPr>
      </w:pPr>
    </w:p>
    <w:p w14:paraId="220AFD63" w14:textId="77777777" w:rsidR="00D65BCC" w:rsidRDefault="00D65BCC">
      <w:pPr>
        <w:jc w:val="right"/>
        <w:rPr>
          <w:rFonts w:ascii="Arial" w:hAnsi="Arial" w:cs="Arial"/>
          <w:sz w:val="22"/>
          <w:szCs w:val="24"/>
        </w:rPr>
      </w:pPr>
    </w:p>
    <w:p w14:paraId="1AA792D0" w14:textId="77777777" w:rsidR="00D65BCC" w:rsidRDefault="00D65BCC">
      <w:pPr>
        <w:jc w:val="right"/>
        <w:rPr>
          <w:rFonts w:ascii="Arial" w:hAnsi="Arial" w:cs="Arial"/>
          <w:sz w:val="22"/>
          <w:szCs w:val="24"/>
        </w:rPr>
      </w:pPr>
    </w:p>
    <w:p w14:paraId="29B7F2DB" w14:textId="77777777" w:rsidR="0011356C" w:rsidRDefault="0011356C">
      <w:pPr>
        <w:jc w:val="right"/>
        <w:rPr>
          <w:rFonts w:ascii="Arial" w:hAnsi="Arial" w:cs="Arial"/>
          <w:sz w:val="22"/>
          <w:szCs w:val="24"/>
        </w:rPr>
      </w:pPr>
    </w:p>
    <w:p w14:paraId="10EC855E" w14:textId="77777777" w:rsidR="00D65BCC" w:rsidRDefault="00D65BCC">
      <w:pPr>
        <w:jc w:val="right"/>
        <w:rPr>
          <w:rFonts w:ascii="Arial" w:hAnsi="Arial" w:cs="Arial"/>
          <w:sz w:val="22"/>
          <w:szCs w:val="24"/>
        </w:rPr>
      </w:pPr>
    </w:p>
    <w:p w14:paraId="5CC51767" w14:textId="77777777" w:rsidR="00BC38B3" w:rsidRDefault="00BC38B3" w:rsidP="0011356C">
      <w:pPr>
        <w:ind w:right="-2"/>
        <w:jc w:val="right"/>
        <w:rPr>
          <w:rFonts w:ascii="Arial" w:hAnsi="Arial" w:cs="Arial"/>
          <w:iCs/>
        </w:rPr>
      </w:pPr>
    </w:p>
    <w:sectPr w:rsidR="00BC38B3" w:rsidSect="00301FB8">
      <w:footerReference w:type="default" r:id="rId7"/>
      <w:pgSz w:w="11906" w:h="16838"/>
      <w:pgMar w:top="851" w:right="1418" w:bottom="73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BDA79" w14:textId="77777777" w:rsidR="003A0E25" w:rsidRDefault="003A0E25">
      <w:r>
        <w:separator/>
      </w:r>
    </w:p>
  </w:endnote>
  <w:endnote w:type="continuationSeparator" w:id="0">
    <w:p w14:paraId="5D388B10" w14:textId="77777777" w:rsidR="003A0E25" w:rsidRDefault="003A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52578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B212333" w14:textId="77777777" w:rsidR="00301FB8" w:rsidRDefault="00301F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4B7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4B7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15023D5" w14:textId="77777777" w:rsidR="006356E4" w:rsidRDefault="006356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07CF6" w14:textId="77777777" w:rsidR="003A0E25" w:rsidRDefault="003A0E25">
      <w:r>
        <w:separator/>
      </w:r>
    </w:p>
  </w:footnote>
  <w:footnote w:type="continuationSeparator" w:id="0">
    <w:p w14:paraId="4384142E" w14:textId="77777777" w:rsidR="003A0E25" w:rsidRDefault="003A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3" w15:restartNumberingAfterBreak="0">
    <w:nsid w:val="095820F7"/>
    <w:multiLevelType w:val="hybridMultilevel"/>
    <w:tmpl w:val="BF0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F2756"/>
    <w:multiLevelType w:val="singleLevel"/>
    <w:tmpl w:val="6E229CFE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B0329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D2876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19B2167"/>
    <w:multiLevelType w:val="singleLevel"/>
    <w:tmpl w:val="406013B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 w15:restartNumberingAfterBreak="0">
    <w:nsid w:val="133C0D78"/>
    <w:multiLevelType w:val="singleLevel"/>
    <w:tmpl w:val="183E8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AF7A0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E8E56FA"/>
    <w:multiLevelType w:val="hybridMultilevel"/>
    <w:tmpl w:val="E19EF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D153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35EB324E"/>
    <w:multiLevelType w:val="hybridMultilevel"/>
    <w:tmpl w:val="90989B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8248B2"/>
    <w:multiLevelType w:val="hybridMultilevel"/>
    <w:tmpl w:val="213A23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460E9F"/>
    <w:multiLevelType w:val="hybridMultilevel"/>
    <w:tmpl w:val="3EC68E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5948A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292E4F"/>
    <w:multiLevelType w:val="singleLevel"/>
    <w:tmpl w:val="183E8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9B54B22"/>
    <w:multiLevelType w:val="multilevel"/>
    <w:tmpl w:val="45B2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DE37B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1473931"/>
    <w:multiLevelType w:val="hybridMultilevel"/>
    <w:tmpl w:val="B0207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1CA5A89"/>
    <w:multiLevelType w:val="singleLevel"/>
    <w:tmpl w:val="47A019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B917281"/>
    <w:multiLevelType w:val="hybridMultilevel"/>
    <w:tmpl w:val="2392199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6F3F0340"/>
    <w:multiLevelType w:val="singleLevel"/>
    <w:tmpl w:val="B1A6AB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 w15:restartNumberingAfterBreak="0">
    <w:nsid w:val="72BF6864"/>
    <w:multiLevelType w:val="singleLevel"/>
    <w:tmpl w:val="A118A828"/>
    <w:lvl w:ilvl="0">
      <w:start w:val="1"/>
      <w:numFmt w:val="bullet"/>
      <w:pStyle w:val="Instytucj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D660A2"/>
    <w:multiLevelType w:val="hybridMultilevel"/>
    <w:tmpl w:val="F4481B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C96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94B76"/>
    <w:multiLevelType w:val="singleLevel"/>
    <w:tmpl w:val="47A019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D0206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107459879">
    <w:abstractNumId w:val="29"/>
  </w:num>
  <w:num w:numId="2" w16cid:durableId="1966036907">
    <w:abstractNumId w:val="23"/>
  </w:num>
  <w:num w:numId="3" w16cid:durableId="741681879">
    <w:abstractNumId w:val="26"/>
  </w:num>
  <w:num w:numId="4" w16cid:durableId="1259603334">
    <w:abstractNumId w:val="12"/>
  </w:num>
  <w:num w:numId="5" w16cid:durableId="283736811">
    <w:abstractNumId w:val="19"/>
  </w:num>
  <w:num w:numId="6" w16cid:durableId="792597998">
    <w:abstractNumId w:val="5"/>
  </w:num>
  <w:num w:numId="7" w16cid:durableId="613680232">
    <w:abstractNumId w:val="6"/>
  </w:num>
  <w:num w:numId="8" w16cid:durableId="1852524415">
    <w:abstractNumId w:val="8"/>
  </w:num>
  <w:num w:numId="9" w16cid:durableId="1411541354">
    <w:abstractNumId w:val="30"/>
  </w:num>
  <w:num w:numId="10" w16cid:durableId="1778061520">
    <w:abstractNumId w:val="25"/>
  </w:num>
  <w:num w:numId="11" w16cid:durableId="647902974">
    <w:abstractNumId w:val="18"/>
  </w:num>
  <w:num w:numId="12" w16cid:durableId="1853837135">
    <w:abstractNumId w:val="10"/>
  </w:num>
  <w:num w:numId="13" w16cid:durableId="530192426">
    <w:abstractNumId w:val="20"/>
  </w:num>
  <w:num w:numId="14" w16cid:durableId="1248926359">
    <w:abstractNumId w:val="4"/>
  </w:num>
  <w:num w:numId="15" w16cid:durableId="146939781">
    <w:abstractNumId w:val="7"/>
  </w:num>
  <w:num w:numId="16" w16cid:durableId="1952349431">
    <w:abstractNumId w:val="15"/>
  </w:num>
  <w:num w:numId="17" w16cid:durableId="93601598">
    <w:abstractNumId w:val="26"/>
  </w:num>
  <w:num w:numId="18" w16cid:durableId="14457305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1436412">
    <w:abstractNumId w:val="16"/>
  </w:num>
  <w:num w:numId="20" w16cid:durableId="142360780">
    <w:abstractNumId w:val="11"/>
  </w:num>
  <w:num w:numId="21" w16cid:durableId="799153304">
    <w:abstractNumId w:val="24"/>
  </w:num>
  <w:num w:numId="22" w16cid:durableId="1470515076">
    <w:abstractNumId w:val="3"/>
  </w:num>
  <w:num w:numId="23" w16cid:durableId="456222905">
    <w:abstractNumId w:val="21"/>
  </w:num>
  <w:num w:numId="24" w16cid:durableId="460533886">
    <w:abstractNumId w:val="17"/>
  </w:num>
  <w:num w:numId="25" w16cid:durableId="1371614019">
    <w:abstractNumId w:val="9"/>
  </w:num>
  <w:num w:numId="26" w16cid:durableId="1416631781">
    <w:abstractNumId w:val="13"/>
  </w:num>
  <w:num w:numId="27" w16cid:durableId="1107311226">
    <w:abstractNumId w:val="27"/>
  </w:num>
  <w:num w:numId="28" w16cid:durableId="355275662">
    <w:abstractNumId w:val="22"/>
  </w:num>
  <w:num w:numId="29" w16cid:durableId="14339349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1370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74079191">
    <w:abstractNumId w:val="0"/>
  </w:num>
  <w:num w:numId="32" w16cid:durableId="1740128778">
    <w:abstractNumId w:val="1"/>
  </w:num>
  <w:num w:numId="33" w16cid:durableId="543834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4B"/>
    <w:rsid w:val="00030010"/>
    <w:rsid w:val="000363B0"/>
    <w:rsid w:val="00055094"/>
    <w:rsid w:val="00091FC7"/>
    <w:rsid w:val="00094265"/>
    <w:rsid w:val="000947EB"/>
    <w:rsid w:val="000D4FB1"/>
    <w:rsid w:val="000D4FCD"/>
    <w:rsid w:val="00104F17"/>
    <w:rsid w:val="00107EFA"/>
    <w:rsid w:val="00113012"/>
    <w:rsid w:val="0011356C"/>
    <w:rsid w:val="0013599D"/>
    <w:rsid w:val="00141D39"/>
    <w:rsid w:val="001449F1"/>
    <w:rsid w:val="00156192"/>
    <w:rsid w:val="00161DC8"/>
    <w:rsid w:val="00162C6C"/>
    <w:rsid w:val="00166E86"/>
    <w:rsid w:val="0016735F"/>
    <w:rsid w:val="0017204E"/>
    <w:rsid w:val="001749E2"/>
    <w:rsid w:val="00176276"/>
    <w:rsid w:val="0017788A"/>
    <w:rsid w:val="0018197A"/>
    <w:rsid w:val="00192617"/>
    <w:rsid w:val="00192B72"/>
    <w:rsid w:val="001A418E"/>
    <w:rsid w:val="001B3D0C"/>
    <w:rsid w:val="001B52D9"/>
    <w:rsid w:val="001C58D5"/>
    <w:rsid w:val="001E2A8B"/>
    <w:rsid w:val="00205149"/>
    <w:rsid w:val="002079A8"/>
    <w:rsid w:val="00215FA0"/>
    <w:rsid w:val="00216BD1"/>
    <w:rsid w:val="00224D60"/>
    <w:rsid w:val="0024012A"/>
    <w:rsid w:val="002928F4"/>
    <w:rsid w:val="002B6706"/>
    <w:rsid w:val="002C5AEB"/>
    <w:rsid w:val="002D65E3"/>
    <w:rsid w:val="00301FB8"/>
    <w:rsid w:val="003045B7"/>
    <w:rsid w:val="0030511B"/>
    <w:rsid w:val="00355E1B"/>
    <w:rsid w:val="0036249D"/>
    <w:rsid w:val="00363129"/>
    <w:rsid w:val="00363758"/>
    <w:rsid w:val="00367EB8"/>
    <w:rsid w:val="003962C4"/>
    <w:rsid w:val="003A0E25"/>
    <w:rsid w:val="003D32C4"/>
    <w:rsid w:val="00402A4B"/>
    <w:rsid w:val="0043062C"/>
    <w:rsid w:val="00431CBD"/>
    <w:rsid w:val="00463017"/>
    <w:rsid w:val="00474047"/>
    <w:rsid w:val="00487F74"/>
    <w:rsid w:val="00495D98"/>
    <w:rsid w:val="004B5C4C"/>
    <w:rsid w:val="004B5DAD"/>
    <w:rsid w:val="004C3F44"/>
    <w:rsid w:val="004C67F9"/>
    <w:rsid w:val="004F004D"/>
    <w:rsid w:val="00500ABB"/>
    <w:rsid w:val="00500F2B"/>
    <w:rsid w:val="00525832"/>
    <w:rsid w:val="0053694A"/>
    <w:rsid w:val="005A2788"/>
    <w:rsid w:val="005C33A0"/>
    <w:rsid w:val="005D6E51"/>
    <w:rsid w:val="005E2F95"/>
    <w:rsid w:val="005E5A73"/>
    <w:rsid w:val="005E5CF8"/>
    <w:rsid w:val="00605020"/>
    <w:rsid w:val="006315FC"/>
    <w:rsid w:val="00632C1F"/>
    <w:rsid w:val="006356E4"/>
    <w:rsid w:val="00645CC4"/>
    <w:rsid w:val="00647C8B"/>
    <w:rsid w:val="00662EB7"/>
    <w:rsid w:val="00675FCC"/>
    <w:rsid w:val="006772D1"/>
    <w:rsid w:val="00696E3F"/>
    <w:rsid w:val="00697586"/>
    <w:rsid w:val="00697BD2"/>
    <w:rsid w:val="006A7F5D"/>
    <w:rsid w:val="006D4A32"/>
    <w:rsid w:val="006D59DC"/>
    <w:rsid w:val="006E1250"/>
    <w:rsid w:val="006F336F"/>
    <w:rsid w:val="006F55B1"/>
    <w:rsid w:val="0072290A"/>
    <w:rsid w:val="00744544"/>
    <w:rsid w:val="0075762D"/>
    <w:rsid w:val="007740DC"/>
    <w:rsid w:val="00774DFA"/>
    <w:rsid w:val="00781CD3"/>
    <w:rsid w:val="007857B8"/>
    <w:rsid w:val="00790463"/>
    <w:rsid w:val="007A0605"/>
    <w:rsid w:val="007A4B17"/>
    <w:rsid w:val="007A7083"/>
    <w:rsid w:val="007B0DC9"/>
    <w:rsid w:val="007C4117"/>
    <w:rsid w:val="007D024E"/>
    <w:rsid w:val="007D44A1"/>
    <w:rsid w:val="007D71B1"/>
    <w:rsid w:val="007D7B91"/>
    <w:rsid w:val="007F2610"/>
    <w:rsid w:val="00815B6E"/>
    <w:rsid w:val="0082496C"/>
    <w:rsid w:val="00831E12"/>
    <w:rsid w:val="008347FB"/>
    <w:rsid w:val="00860B44"/>
    <w:rsid w:val="008673DA"/>
    <w:rsid w:val="008765A1"/>
    <w:rsid w:val="008834D1"/>
    <w:rsid w:val="00885852"/>
    <w:rsid w:val="008B0357"/>
    <w:rsid w:val="008D5FD5"/>
    <w:rsid w:val="009072EA"/>
    <w:rsid w:val="00915995"/>
    <w:rsid w:val="00917ED8"/>
    <w:rsid w:val="00920716"/>
    <w:rsid w:val="00931C75"/>
    <w:rsid w:val="00965AF8"/>
    <w:rsid w:val="009702FC"/>
    <w:rsid w:val="009777E5"/>
    <w:rsid w:val="00982CF3"/>
    <w:rsid w:val="00984B7A"/>
    <w:rsid w:val="00992263"/>
    <w:rsid w:val="009953A8"/>
    <w:rsid w:val="009C1A8B"/>
    <w:rsid w:val="009C4E5A"/>
    <w:rsid w:val="009C7437"/>
    <w:rsid w:val="00A0673B"/>
    <w:rsid w:val="00A21A06"/>
    <w:rsid w:val="00A62512"/>
    <w:rsid w:val="00A652BD"/>
    <w:rsid w:val="00A75977"/>
    <w:rsid w:val="00AC6415"/>
    <w:rsid w:val="00AD5D51"/>
    <w:rsid w:val="00AD7092"/>
    <w:rsid w:val="00AF4EC0"/>
    <w:rsid w:val="00AF6A3C"/>
    <w:rsid w:val="00B125E9"/>
    <w:rsid w:val="00B35DCC"/>
    <w:rsid w:val="00B42B64"/>
    <w:rsid w:val="00B577C4"/>
    <w:rsid w:val="00B714CF"/>
    <w:rsid w:val="00B94714"/>
    <w:rsid w:val="00BA5C64"/>
    <w:rsid w:val="00BB3569"/>
    <w:rsid w:val="00BC38B3"/>
    <w:rsid w:val="00BD266F"/>
    <w:rsid w:val="00BD6830"/>
    <w:rsid w:val="00BD6F6C"/>
    <w:rsid w:val="00BE3029"/>
    <w:rsid w:val="00BF0F68"/>
    <w:rsid w:val="00BF1A96"/>
    <w:rsid w:val="00C325A6"/>
    <w:rsid w:val="00C343E8"/>
    <w:rsid w:val="00C34AED"/>
    <w:rsid w:val="00C45A01"/>
    <w:rsid w:val="00C50D6A"/>
    <w:rsid w:val="00C52480"/>
    <w:rsid w:val="00C610C8"/>
    <w:rsid w:val="00C76A09"/>
    <w:rsid w:val="00C84D5C"/>
    <w:rsid w:val="00C868DC"/>
    <w:rsid w:val="00C879C0"/>
    <w:rsid w:val="00CA6F5F"/>
    <w:rsid w:val="00CF317D"/>
    <w:rsid w:val="00CF71CE"/>
    <w:rsid w:val="00D45A9E"/>
    <w:rsid w:val="00D57148"/>
    <w:rsid w:val="00D63188"/>
    <w:rsid w:val="00D65BCC"/>
    <w:rsid w:val="00D662D2"/>
    <w:rsid w:val="00D702C1"/>
    <w:rsid w:val="00D802BA"/>
    <w:rsid w:val="00D832FE"/>
    <w:rsid w:val="00D96A34"/>
    <w:rsid w:val="00DC25B9"/>
    <w:rsid w:val="00DD6C28"/>
    <w:rsid w:val="00DF1216"/>
    <w:rsid w:val="00DF1D36"/>
    <w:rsid w:val="00E47034"/>
    <w:rsid w:val="00E542D6"/>
    <w:rsid w:val="00E558BB"/>
    <w:rsid w:val="00E82541"/>
    <w:rsid w:val="00E95ACE"/>
    <w:rsid w:val="00ED7034"/>
    <w:rsid w:val="00EE0A44"/>
    <w:rsid w:val="00F41847"/>
    <w:rsid w:val="00F43449"/>
    <w:rsid w:val="00F552B5"/>
    <w:rsid w:val="00F86CE7"/>
    <w:rsid w:val="00F9279D"/>
    <w:rsid w:val="00FA25CB"/>
    <w:rsid w:val="00FB3460"/>
    <w:rsid w:val="00FB5F1E"/>
    <w:rsid w:val="00FC5E35"/>
    <w:rsid w:val="00FC6130"/>
    <w:rsid w:val="00FD483F"/>
    <w:rsid w:val="00FD72DD"/>
    <w:rsid w:val="00FE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3D618"/>
  <w15:docId w15:val="{43E14A0C-08C7-4BD4-9F48-D97630D3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A96"/>
  </w:style>
  <w:style w:type="paragraph" w:styleId="Nagwek1">
    <w:name w:val="heading 1"/>
    <w:basedOn w:val="Normalny"/>
    <w:next w:val="Normalny"/>
    <w:qFormat/>
    <w:rsid w:val="00BF1A9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F1A96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F1A96"/>
    <w:pPr>
      <w:keepNext/>
      <w:jc w:val="both"/>
      <w:outlineLvl w:val="2"/>
    </w:pPr>
    <w:rPr>
      <w:b/>
      <w:bCs/>
      <w:sz w:val="24"/>
    </w:rPr>
  </w:style>
  <w:style w:type="paragraph" w:styleId="Nagwek8">
    <w:name w:val="heading 8"/>
    <w:basedOn w:val="Normalny"/>
    <w:next w:val="Normalny"/>
    <w:qFormat/>
    <w:rsid w:val="00BF1A96"/>
    <w:pPr>
      <w:keepNext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BF1A96"/>
    <w:rPr>
      <w:sz w:val="24"/>
    </w:rPr>
  </w:style>
  <w:style w:type="paragraph" w:styleId="Tekstpodstawowy2">
    <w:name w:val="Body Text 2"/>
    <w:basedOn w:val="Normalny"/>
    <w:semiHidden/>
    <w:rsid w:val="00BF1A9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F1A96"/>
    <w:pPr>
      <w:ind w:left="360"/>
    </w:pPr>
    <w:rPr>
      <w:sz w:val="24"/>
    </w:rPr>
  </w:style>
  <w:style w:type="paragraph" w:customStyle="1" w:styleId="Instytucja">
    <w:name w:val="Instytucja"/>
    <w:basedOn w:val="Normalny"/>
    <w:rsid w:val="00BF1A96"/>
    <w:pPr>
      <w:numPr>
        <w:numId w:val="3"/>
      </w:numPr>
      <w:spacing w:line="360" w:lineRule="auto"/>
      <w:jc w:val="both"/>
    </w:pPr>
    <w:rPr>
      <w:sz w:val="24"/>
    </w:rPr>
  </w:style>
  <w:style w:type="paragraph" w:customStyle="1" w:styleId="Aktartykulbezustepow">
    <w:name w:val="Akt artykul bez ustepow"/>
    <w:basedOn w:val="Normalny"/>
    <w:rsid w:val="00BF1A96"/>
    <w:pPr>
      <w:autoSpaceDE w:val="0"/>
      <w:autoSpaceDN w:val="0"/>
      <w:spacing w:after="120" w:line="360" w:lineRule="auto"/>
      <w:jc w:val="both"/>
    </w:pPr>
    <w:rPr>
      <w:rFonts w:ascii="Courier New" w:hAnsi="Courier New"/>
      <w:sz w:val="24"/>
    </w:rPr>
  </w:style>
  <w:style w:type="paragraph" w:styleId="Tekstprzypisudolnego">
    <w:name w:val="footnote text"/>
    <w:basedOn w:val="Normalny"/>
    <w:semiHidden/>
    <w:rsid w:val="00BF1A96"/>
  </w:style>
  <w:style w:type="paragraph" w:styleId="Stopka">
    <w:name w:val="footer"/>
    <w:basedOn w:val="Normalny"/>
    <w:link w:val="StopkaZnak"/>
    <w:uiPriority w:val="99"/>
    <w:rsid w:val="00BF1A96"/>
    <w:pPr>
      <w:tabs>
        <w:tab w:val="center" w:pos="4536"/>
        <w:tab w:val="right" w:pos="9072"/>
      </w:tabs>
      <w:spacing w:before="120"/>
    </w:pPr>
    <w:rPr>
      <w:rFonts w:ascii="Arial" w:hAnsi="Arial"/>
      <w:sz w:val="24"/>
    </w:rPr>
  </w:style>
  <w:style w:type="paragraph" w:styleId="Tekstpodstawowy3">
    <w:name w:val="Body Text 3"/>
    <w:basedOn w:val="Normalny"/>
    <w:semiHidden/>
    <w:unhideWhenUsed/>
    <w:rsid w:val="00BF1A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semiHidden/>
    <w:rsid w:val="00BF1A96"/>
    <w:rPr>
      <w:sz w:val="16"/>
      <w:szCs w:val="16"/>
    </w:rPr>
  </w:style>
  <w:style w:type="character" w:styleId="Numerstrony">
    <w:name w:val="page number"/>
    <w:basedOn w:val="Domylnaczcionkaakapitu"/>
    <w:unhideWhenUsed/>
    <w:rsid w:val="00BF1A96"/>
  </w:style>
  <w:style w:type="paragraph" w:styleId="Nagwek">
    <w:name w:val="header"/>
    <w:basedOn w:val="Normalny"/>
    <w:unhideWhenUsed/>
    <w:rsid w:val="00BF1A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F1A96"/>
  </w:style>
  <w:style w:type="table" w:styleId="Tabela-Siatka">
    <w:name w:val="Table Grid"/>
    <w:basedOn w:val="Standardowy"/>
    <w:rsid w:val="00474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696E3F"/>
    <w:rPr>
      <w:rFonts w:ascii="Arial" w:hAnsi="Arial"/>
      <w:sz w:val="24"/>
    </w:rPr>
  </w:style>
  <w:style w:type="paragraph" w:styleId="Tytu">
    <w:name w:val="Title"/>
    <w:aliases w:val=" Znak"/>
    <w:basedOn w:val="Normalny"/>
    <w:link w:val="TytuZnak"/>
    <w:qFormat/>
    <w:rsid w:val="0013599D"/>
    <w:pPr>
      <w:jc w:val="center"/>
    </w:pPr>
    <w:rPr>
      <w:b/>
      <w:sz w:val="28"/>
    </w:rPr>
  </w:style>
  <w:style w:type="character" w:customStyle="1" w:styleId="TytuZnak">
    <w:name w:val="Tytuł Znak"/>
    <w:aliases w:val=" Znak Znak"/>
    <w:basedOn w:val="Domylnaczcionkaakapitu"/>
    <w:link w:val="Tytu"/>
    <w:rsid w:val="0013599D"/>
    <w:rPr>
      <w:b/>
      <w:sz w:val="28"/>
    </w:rPr>
  </w:style>
  <w:style w:type="character" w:customStyle="1" w:styleId="Znak">
    <w:name w:val="Znak"/>
    <w:basedOn w:val="Domylnaczcionkaakapitu"/>
    <w:rsid w:val="00FB5F1E"/>
    <w:rPr>
      <w:b/>
      <w:sz w:val="28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6B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B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PKP Wydz Inwest i Rozw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Smirnow Grażyna</cp:lastModifiedBy>
  <cp:revision>3</cp:revision>
  <cp:lastPrinted>2026-03-11T12:49:00Z</cp:lastPrinted>
  <dcterms:created xsi:type="dcterms:W3CDTF">2026-03-09T09:08:00Z</dcterms:created>
  <dcterms:modified xsi:type="dcterms:W3CDTF">2026-03-11T12:49:00Z</dcterms:modified>
</cp:coreProperties>
</file>